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D72925" w:rsidP="0012522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E4B" w:rsidRPr="00125227" w:rsidRDefault="003D4E4B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E4B" w:rsidRPr="002323D4" w:rsidRDefault="00A24609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D4E4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122234" w:rsidRPr="00122234">
        <w:rPr>
          <w:rFonts w:ascii="Times New Roman" w:hAnsi="Times New Roman"/>
          <w:sz w:val="28"/>
          <w:szCs w:val="28"/>
          <w:u w:val="single"/>
        </w:rPr>
        <w:t>06.06.2016</w:t>
      </w:r>
      <w:r w:rsidR="00E771B6">
        <w:rPr>
          <w:rFonts w:ascii="Times New Roman" w:hAnsi="Times New Roman"/>
          <w:sz w:val="28"/>
          <w:szCs w:val="28"/>
        </w:rPr>
        <w:t xml:space="preserve"> </w:t>
      </w:r>
      <w:r w:rsidR="00681397">
        <w:rPr>
          <w:rFonts w:ascii="Times New Roman" w:hAnsi="Times New Roman"/>
          <w:sz w:val="28"/>
          <w:szCs w:val="28"/>
        </w:rPr>
        <w:t xml:space="preserve"> </w:t>
      </w:r>
      <w:r w:rsidR="003D4E4B" w:rsidRPr="00125227">
        <w:rPr>
          <w:rFonts w:ascii="Times New Roman" w:hAnsi="Times New Roman"/>
          <w:sz w:val="28"/>
          <w:szCs w:val="28"/>
        </w:rPr>
        <w:t>№</w:t>
      </w:r>
      <w:r w:rsidR="00122234">
        <w:rPr>
          <w:rFonts w:ascii="Times New Roman" w:hAnsi="Times New Roman"/>
          <w:sz w:val="28"/>
          <w:szCs w:val="28"/>
          <w:u w:val="single"/>
        </w:rPr>
        <w:t>757</w:t>
      </w:r>
      <w:r>
        <w:rPr>
          <w:rFonts w:ascii="Times New Roman" w:hAnsi="Times New Roman"/>
          <w:sz w:val="28"/>
          <w:szCs w:val="28"/>
        </w:rPr>
        <w:t xml:space="preserve"> </w:t>
      </w:r>
      <w:r w:rsidR="00780C1A" w:rsidRPr="002323D4">
        <w:rPr>
          <w:rFonts w:ascii="Times New Roman" w:hAnsi="Times New Roman"/>
          <w:sz w:val="28"/>
          <w:szCs w:val="28"/>
        </w:rPr>
        <w:t xml:space="preserve"> 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Pr="00E771B6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E771B6">
        <w:rPr>
          <w:rFonts w:ascii="Times New Roman" w:hAnsi="Times New Roman"/>
          <w:b/>
          <w:i/>
          <w:sz w:val="26"/>
          <w:szCs w:val="26"/>
        </w:rPr>
        <w:t xml:space="preserve">О внесении изменений в муниципальную программу Кушвинского </w:t>
      </w:r>
    </w:p>
    <w:p w:rsidR="003D4E4B" w:rsidRPr="00E771B6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E771B6">
        <w:rPr>
          <w:rFonts w:ascii="Times New Roman" w:hAnsi="Times New Roman"/>
          <w:b/>
          <w:i/>
          <w:sz w:val="26"/>
          <w:szCs w:val="26"/>
        </w:rPr>
        <w:t xml:space="preserve">городского округа «Развитие и обеспечение эффективности </w:t>
      </w:r>
    </w:p>
    <w:p w:rsidR="003D4E4B" w:rsidRPr="00E771B6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E771B6">
        <w:rPr>
          <w:rFonts w:ascii="Times New Roman" w:hAnsi="Times New Roman"/>
          <w:b/>
          <w:i/>
          <w:sz w:val="26"/>
          <w:szCs w:val="26"/>
        </w:rPr>
        <w:t>деятельности администрации Кушвинского городского округа</w:t>
      </w:r>
    </w:p>
    <w:p w:rsidR="003D4E4B" w:rsidRPr="00E771B6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E771B6">
        <w:rPr>
          <w:rFonts w:ascii="Times New Roman" w:hAnsi="Times New Roman"/>
          <w:b/>
          <w:i/>
          <w:sz w:val="26"/>
          <w:szCs w:val="26"/>
        </w:rPr>
        <w:t xml:space="preserve"> до 2020 года»</w:t>
      </w:r>
    </w:p>
    <w:p w:rsidR="003D4E4B" w:rsidRPr="00E771B6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D4E4B" w:rsidRPr="00E771B6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E771B6">
        <w:rPr>
          <w:rFonts w:ascii="Times New Roman" w:hAnsi="Times New Roman"/>
          <w:sz w:val="26"/>
          <w:szCs w:val="26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3D4E4B" w:rsidRPr="00E771B6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6"/>
          <w:szCs w:val="26"/>
        </w:rPr>
      </w:pPr>
      <w:r w:rsidRPr="00E771B6">
        <w:rPr>
          <w:rFonts w:ascii="Times New Roman" w:hAnsi="Times New Roman"/>
          <w:b/>
          <w:sz w:val="26"/>
          <w:szCs w:val="26"/>
        </w:rPr>
        <w:t>ПОСТАНОВЛЯЕТ:</w:t>
      </w:r>
    </w:p>
    <w:p w:rsidR="002323D4" w:rsidRPr="00E771B6" w:rsidRDefault="003D4E4B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71B6">
        <w:rPr>
          <w:rFonts w:ascii="Times New Roman" w:hAnsi="Times New Roman"/>
          <w:sz w:val="26"/>
          <w:szCs w:val="26"/>
        </w:rPr>
        <w:t>Внести в муниципальную программу Кушвинского городского округа</w:t>
      </w:r>
      <w:r w:rsidRPr="00E771B6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E771B6">
        <w:rPr>
          <w:rFonts w:ascii="Times New Roman" w:hAnsi="Times New Roman"/>
          <w:sz w:val="26"/>
          <w:szCs w:val="26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№ 2114 (с изменениями, внесенными постановлениями администрации Кушвинского городского округа от 31.12.2014 года № 2543, от 26.03.2015 года № 372, от 05.05.2015 года № 589, от 11.06.2015 года № 809, от 19.08.2015 года № 1191, от 14.09.2015 года № 1345, </w:t>
      </w:r>
      <w:r w:rsidR="0071099B">
        <w:rPr>
          <w:rFonts w:ascii="Times New Roman" w:hAnsi="Times New Roman"/>
          <w:sz w:val="26"/>
          <w:szCs w:val="26"/>
        </w:rPr>
        <w:t xml:space="preserve">от </w:t>
      </w:r>
      <w:r w:rsidRPr="00E771B6">
        <w:rPr>
          <w:rFonts w:ascii="Times New Roman" w:hAnsi="Times New Roman"/>
          <w:sz w:val="26"/>
          <w:szCs w:val="26"/>
        </w:rPr>
        <w:t>12.10.2015 года № 1456, от 10.11.2015 года №</w:t>
      </w:r>
      <w:r w:rsidR="0071099B">
        <w:rPr>
          <w:rFonts w:ascii="Times New Roman" w:hAnsi="Times New Roman"/>
          <w:sz w:val="26"/>
          <w:szCs w:val="26"/>
        </w:rPr>
        <w:t xml:space="preserve"> </w:t>
      </w:r>
      <w:r w:rsidRPr="00E771B6">
        <w:rPr>
          <w:rFonts w:ascii="Times New Roman" w:hAnsi="Times New Roman"/>
          <w:sz w:val="26"/>
          <w:szCs w:val="26"/>
        </w:rPr>
        <w:t>1629</w:t>
      </w:r>
      <w:r w:rsidR="00261FCD" w:rsidRPr="00E771B6">
        <w:rPr>
          <w:rFonts w:ascii="Times New Roman" w:hAnsi="Times New Roman"/>
          <w:sz w:val="26"/>
          <w:szCs w:val="26"/>
        </w:rPr>
        <w:t>, от 25.11.2015 года № 1741</w:t>
      </w:r>
      <w:r w:rsidR="003156FB" w:rsidRPr="00E771B6">
        <w:rPr>
          <w:rFonts w:ascii="Times New Roman" w:hAnsi="Times New Roman"/>
          <w:sz w:val="26"/>
          <w:szCs w:val="26"/>
        </w:rPr>
        <w:t>, от 08.12.2015 года № 1816</w:t>
      </w:r>
      <w:r w:rsidR="0080240C" w:rsidRPr="00E771B6">
        <w:rPr>
          <w:rFonts w:ascii="Times New Roman" w:hAnsi="Times New Roman"/>
          <w:sz w:val="26"/>
          <w:szCs w:val="26"/>
        </w:rPr>
        <w:t xml:space="preserve">, от 30.12.2015 года № </w:t>
      </w:r>
      <w:r w:rsidR="006E65A9" w:rsidRPr="00E771B6">
        <w:rPr>
          <w:rFonts w:ascii="Times New Roman" w:hAnsi="Times New Roman"/>
          <w:sz w:val="26"/>
          <w:szCs w:val="26"/>
        </w:rPr>
        <w:t>1989</w:t>
      </w:r>
      <w:r w:rsidR="00C26303" w:rsidRPr="00E771B6">
        <w:rPr>
          <w:rFonts w:ascii="Times New Roman" w:hAnsi="Times New Roman"/>
          <w:sz w:val="26"/>
          <w:szCs w:val="26"/>
        </w:rPr>
        <w:t>, от 11.02.2016 года № 162</w:t>
      </w:r>
      <w:r w:rsidR="00537613" w:rsidRPr="00E771B6">
        <w:rPr>
          <w:rFonts w:ascii="Times New Roman" w:hAnsi="Times New Roman"/>
          <w:sz w:val="26"/>
          <w:szCs w:val="26"/>
        </w:rPr>
        <w:t>, от</w:t>
      </w:r>
      <w:bookmarkStart w:id="0" w:name="_GoBack"/>
      <w:bookmarkEnd w:id="0"/>
      <w:r w:rsidR="00E20D41" w:rsidRPr="00E771B6">
        <w:rPr>
          <w:rFonts w:ascii="Times New Roman" w:hAnsi="Times New Roman"/>
          <w:sz w:val="26"/>
          <w:szCs w:val="26"/>
        </w:rPr>
        <w:t xml:space="preserve"> 30.03.2016</w:t>
      </w:r>
      <w:r w:rsidR="002323D4" w:rsidRPr="00E771B6">
        <w:rPr>
          <w:rFonts w:ascii="Times New Roman" w:hAnsi="Times New Roman"/>
          <w:sz w:val="26"/>
          <w:szCs w:val="26"/>
        </w:rPr>
        <w:t xml:space="preserve"> года</w:t>
      </w:r>
      <w:r w:rsidR="00E20D41" w:rsidRPr="00E771B6">
        <w:rPr>
          <w:rFonts w:ascii="Times New Roman" w:hAnsi="Times New Roman"/>
          <w:sz w:val="26"/>
          <w:szCs w:val="26"/>
        </w:rPr>
        <w:t xml:space="preserve"> №</w:t>
      </w:r>
      <w:r w:rsidR="0071099B">
        <w:rPr>
          <w:rFonts w:ascii="Times New Roman" w:hAnsi="Times New Roman"/>
          <w:sz w:val="26"/>
          <w:szCs w:val="26"/>
        </w:rPr>
        <w:t xml:space="preserve"> </w:t>
      </w:r>
      <w:r w:rsidR="00E20D41" w:rsidRPr="00E771B6">
        <w:rPr>
          <w:rFonts w:ascii="Times New Roman" w:hAnsi="Times New Roman"/>
          <w:sz w:val="26"/>
          <w:szCs w:val="26"/>
        </w:rPr>
        <w:t>357</w:t>
      </w:r>
      <w:r w:rsidR="002323D4" w:rsidRPr="00E771B6">
        <w:rPr>
          <w:rFonts w:ascii="Times New Roman" w:hAnsi="Times New Roman"/>
          <w:sz w:val="26"/>
          <w:szCs w:val="26"/>
        </w:rPr>
        <w:t>, от 22.04.2016 года №</w:t>
      </w:r>
      <w:r w:rsidR="0071099B">
        <w:rPr>
          <w:rFonts w:ascii="Times New Roman" w:hAnsi="Times New Roman"/>
          <w:sz w:val="26"/>
          <w:szCs w:val="26"/>
        </w:rPr>
        <w:t xml:space="preserve"> </w:t>
      </w:r>
      <w:r w:rsidR="002323D4" w:rsidRPr="00E771B6">
        <w:rPr>
          <w:rFonts w:ascii="Times New Roman" w:hAnsi="Times New Roman"/>
          <w:sz w:val="26"/>
          <w:szCs w:val="26"/>
        </w:rPr>
        <w:t>482</w:t>
      </w:r>
      <w:r w:rsidR="00EB7542" w:rsidRPr="00E771B6">
        <w:rPr>
          <w:rFonts w:ascii="Times New Roman" w:hAnsi="Times New Roman"/>
          <w:sz w:val="26"/>
          <w:szCs w:val="26"/>
        </w:rPr>
        <w:t>)</w:t>
      </w:r>
      <w:r w:rsidR="002323D4" w:rsidRPr="00E771B6">
        <w:rPr>
          <w:rFonts w:ascii="Times New Roman" w:hAnsi="Times New Roman"/>
          <w:sz w:val="26"/>
          <w:szCs w:val="26"/>
        </w:rPr>
        <w:t xml:space="preserve"> следующие изменения:</w:t>
      </w:r>
      <w:r w:rsidR="00EB7542" w:rsidRPr="00E771B6">
        <w:rPr>
          <w:rFonts w:ascii="Times New Roman" w:hAnsi="Times New Roman"/>
          <w:sz w:val="26"/>
          <w:szCs w:val="26"/>
        </w:rPr>
        <w:t xml:space="preserve"> </w:t>
      </w:r>
      <w:r w:rsidR="002323D4" w:rsidRPr="00E771B6">
        <w:rPr>
          <w:rFonts w:ascii="Times New Roman" w:hAnsi="Times New Roman"/>
          <w:sz w:val="26"/>
          <w:szCs w:val="26"/>
        </w:rPr>
        <w:t xml:space="preserve"> </w:t>
      </w:r>
    </w:p>
    <w:p w:rsidR="002323D4" w:rsidRPr="00E771B6" w:rsidRDefault="002323D4" w:rsidP="002323D4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71B6">
        <w:rPr>
          <w:rFonts w:ascii="Times New Roman" w:hAnsi="Times New Roman"/>
          <w:sz w:val="26"/>
          <w:szCs w:val="26"/>
        </w:rPr>
        <w:t xml:space="preserve">Приложение № </w:t>
      </w:r>
      <w:r w:rsidR="00E771B6" w:rsidRPr="00E771B6">
        <w:rPr>
          <w:rFonts w:ascii="Times New Roman" w:hAnsi="Times New Roman"/>
          <w:sz w:val="26"/>
          <w:szCs w:val="26"/>
        </w:rPr>
        <w:t>1</w:t>
      </w:r>
      <w:r w:rsidRPr="00E771B6">
        <w:rPr>
          <w:rFonts w:ascii="Times New Roman" w:hAnsi="Times New Roman"/>
          <w:sz w:val="26"/>
          <w:szCs w:val="26"/>
        </w:rPr>
        <w:t xml:space="preserve"> к муниципальной программе изложить в новой редакции (приложение № 1).</w:t>
      </w:r>
    </w:p>
    <w:p w:rsidR="002323D4" w:rsidRPr="00E771B6" w:rsidRDefault="002323D4" w:rsidP="002323D4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71B6">
        <w:rPr>
          <w:rFonts w:ascii="Times New Roman" w:hAnsi="Times New Roman"/>
          <w:sz w:val="26"/>
          <w:szCs w:val="26"/>
        </w:rPr>
        <w:t xml:space="preserve">Приложение № </w:t>
      </w:r>
      <w:r w:rsidR="00E771B6" w:rsidRPr="00E771B6">
        <w:rPr>
          <w:rFonts w:ascii="Times New Roman" w:hAnsi="Times New Roman"/>
          <w:sz w:val="26"/>
          <w:szCs w:val="26"/>
        </w:rPr>
        <w:t>2</w:t>
      </w:r>
      <w:r w:rsidRPr="00E771B6">
        <w:rPr>
          <w:rFonts w:ascii="Times New Roman" w:hAnsi="Times New Roman"/>
          <w:sz w:val="26"/>
          <w:szCs w:val="26"/>
        </w:rPr>
        <w:t xml:space="preserve"> к муниципальной программе изложить в новой редакции (приложение № 2).</w:t>
      </w:r>
    </w:p>
    <w:p w:rsidR="003D4E4B" w:rsidRPr="00E771B6" w:rsidRDefault="002323D4" w:rsidP="002323D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71B6">
        <w:rPr>
          <w:rFonts w:ascii="Times New Roman" w:hAnsi="Times New Roman"/>
          <w:sz w:val="26"/>
          <w:szCs w:val="26"/>
        </w:rPr>
        <w:t xml:space="preserve">         </w:t>
      </w:r>
      <w:r w:rsidR="00E771B6">
        <w:rPr>
          <w:rFonts w:ascii="Times New Roman" w:hAnsi="Times New Roman"/>
          <w:sz w:val="26"/>
          <w:szCs w:val="26"/>
        </w:rPr>
        <w:t xml:space="preserve">   </w:t>
      </w:r>
      <w:r w:rsidR="00DE79C2" w:rsidRPr="00E771B6">
        <w:rPr>
          <w:rFonts w:ascii="Times New Roman" w:hAnsi="Times New Roman"/>
          <w:sz w:val="26"/>
          <w:szCs w:val="26"/>
        </w:rPr>
        <w:t>2</w:t>
      </w:r>
      <w:r w:rsidR="00E02661" w:rsidRPr="00E771B6">
        <w:rPr>
          <w:rFonts w:ascii="Times New Roman" w:hAnsi="Times New Roman"/>
          <w:sz w:val="26"/>
          <w:szCs w:val="26"/>
        </w:rPr>
        <w:t xml:space="preserve">. </w:t>
      </w:r>
      <w:r w:rsidR="003D4E4B" w:rsidRPr="00E771B6">
        <w:rPr>
          <w:rFonts w:ascii="Times New Roman" w:hAnsi="Times New Roman"/>
          <w:sz w:val="26"/>
          <w:szCs w:val="26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3D4E4B" w:rsidRPr="00E771B6" w:rsidRDefault="00DE79C2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71B6">
        <w:rPr>
          <w:rFonts w:ascii="Times New Roman" w:hAnsi="Times New Roman" w:cs="Times New Roman"/>
          <w:sz w:val="26"/>
          <w:szCs w:val="26"/>
        </w:rPr>
        <w:t>3</w:t>
      </w:r>
      <w:r w:rsidR="00E02661" w:rsidRPr="00E771B6">
        <w:rPr>
          <w:rFonts w:ascii="Times New Roman" w:hAnsi="Times New Roman" w:cs="Times New Roman"/>
          <w:sz w:val="26"/>
          <w:szCs w:val="26"/>
        </w:rPr>
        <w:t>.</w:t>
      </w:r>
      <w:r w:rsidR="009626DB" w:rsidRPr="00E771B6">
        <w:rPr>
          <w:rFonts w:ascii="Times New Roman" w:hAnsi="Times New Roman" w:cs="Times New Roman"/>
          <w:sz w:val="26"/>
          <w:szCs w:val="26"/>
        </w:rPr>
        <w:t xml:space="preserve"> </w:t>
      </w:r>
      <w:r w:rsidR="003D4E4B" w:rsidRPr="00E771B6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 момента его официального опубликования.</w:t>
      </w:r>
    </w:p>
    <w:p w:rsidR="003D4E4B" w:rsidRPr="00E771B6" w:rsidRDefault="00DE79C2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1B6">
        <w:rPr>
          <w:rFonts w:ascii="Times New Roman" w:hAnsi="Times New Roman" w:cs="Times New Roman"/>
          <w:sz w:val="26"/>
          <w:szCs w:val="26"/>
        </w:rPr>
        <w:t>4</w:t>
      </w:r>
      <w:r w:rsidR="003D4E4B" w:rsidRPr="00E771B6">
        <w:rPr>
          <w:rFonts w:ascii="Times New Roman" w:hAnsi="Times New Roman" w:cs="Times New Roman"/>
          <w:sz w:val="26"/>
          <w:szCs w:val="26"/>
        </w:rPr>
        <w:t>. Контроль над исполнением настоящего постановления оставляю за собой.</w:t>
      </w:r>
    </w:p>
    <w:p w:rsidR="003D4E4B" w:rsidRPr="00E771B6" w:rsidRDefault="003D4E4B" w:rsidP="00986D8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C55FB" w:rsidRDefault="002C55FB" w:rsidP="00986D8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771B6" w:rsidRPr="00E771B6" w:rsidRDefault="00E771B6" w:rsidP="00986D8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A7ACE" w:rsidRDefault="003D4E4B" w:rsidP="002A7ACE">
      <w:pPr>
        <w:rPr>
          <w:rFonts w:ascii="Times New Roman" w:hAnsi="Times New Roman"/>
          <w:sz w:val="26"/>
          <w:szCs w:val="26"/>
        </w:rPr>
      </w:pPr>
      <w:r w:rsidRPr="00E771B6">
        <w:rPr>
          <w:rFonts w:ascii="Times New Roman" w:hAnsi="Times New Roman"/>
          <w:sz w:val="26"/>
          <w:szCs w:val="26"/>
        </w:rPr>
        <w:t xml:space="preserve">Глава администрации  городского округа           </w:t>
      </w:r>
      <w:r w:rsidRPr="00E771B6">
        <w:rPr>
          <w:rFonts w:ascii="Times New Roman" w:hAnsi="Times New Roman"/>
          <w:sz w:val="26"/>
          <w:szCs w:val="26"/>
        </w:rPr>
        <w:tab/>
      </w:r>
      <w:r w:rsidRPr="00E771B6">
        <w:rPr>
          <w:rFonts w:ascii="Times New Roman" w:hAnsi="Times New Roman"/>
          <w:sz w:val="26"/>
          <w:szCs w:val="26"/>
        </w:rPr>
        <w:tab/>
        <w:t xml:space="preserve">  </w:t>
      </w:r>
      <w:r w:rsidR="00E771B6">
        <w:rPr>
          <w:rFonts w:ascii="Times New Roman" w:hAnsi="Times New Roman"/>
          <w:sz w:val="26"/>
          <w:szCs w:val="26"/>
        </w:rPr>
        <w:t xml:space="preserve">               </w:t>
      </w:r>
      <w:r w:rsidRPr="00E771B6">
        <w:rPr>
          <w:rFonts w:ascii="Times New Roman" w:hAnsi="Times New Roman"/>
          <w:sz w:val="26"/>
          <w:szCs w:val="26"/>
        </w:rPr>
        <w:t xml:space="preserve">       М.В. Слепухин</w:t>
      </w:r>
    </w:p>
    <w:sectPr w:rsidR="002A7ACE" w:rsidSect="005B7E7C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F87" w:rsidRDefault="00BB7F87" w:rsidP="003B07F0">
      <w:pPr>
        <w:spacing w:after="0" w:line="240" w:lineRule="auto"/>
      </w:pPr>
      <w:r>
        <w:separator/>
      </w:r>
    </w:p>
  </w:endnote>
  <w:endnote w:type="continuationSeparator" w:id="0">
    <w:p w:rsidR="00BB7F87" w:rsidRDefault="00BB7F87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F87" w:rsidRDefault="00BB7F87" w:rsidP="003B07F0">
      <w:pPr>
        <w:spacing w:after="0" w:line="240" w:lineRule="auto"/>
      </w:pPr>
      <w:r>
        <w:separator/>
      </w:r>
    </w:p>
  </w:footnote>
  <w:footnote w:type="continuationSeparator" w:id="0">
    <w:p w:rsidR="00BB7F87" w:rsidRDefault="00BB7F87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68" w:rsidRDefault="009503DE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C7E6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C7E68" w:rsidRDefault="004C7E6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68" w:rsidRDefault="009503DE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C7E6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34311">
      <w:rPr>
        <w:rStyle w:val="af0"/>
        <w:noProof/>
      </w:rPr>
      <w:t>2</w:t>
    </w:r>
    <w:r>
      <w:rPr>
        <w:rStyle w:val="af0"/>
      </w:rPr>
      <w:fldChar w:fldCharType="end"/>
    </w:r>
  </w:p>
  <w:p w:rsidR="004C7E68" w:rsidRDefault="004C7E68">
    <w:pPr>
      <w:pStyle w:val="a8"/>
      <w:jc w:val="center"/>
    </w:pPr>
  </w:p>
  <w:p w:rsidR="004C7E68" w:rsidRDefault="004C7E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1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24"/>
  </w:num>
  <w:num w:numId="10">
    <w:abstractNumId w:val="21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7"/>
  </w:num>
  <w:num w:numId="19">
    <w:abstractNumId w:val="2"/>
  </w:num>
  <w:num w:numId="20">
    <w:abstractNumId w:val="16"/>
  </w:num>
  <w:num w:numId="21">
    <w:abstractNumId w:val="23"/>
  </w:num>
  <w:num w:numId="22">
    <w:abstractNumId w:val="20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41DA"/>
    <w:rsid w:val="00075284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EA0"/>
    <w:rsid w:val="000A1972"/>
    <w:rsid w:val="000A1EBC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4005C1"/>
    <w:rsid w:val="00401492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ECD"/>
    <w:rsid w:val="00597A21"/>
    <w:rsid w:val="005A01CC"/>
    <w:rsid w:val="005A19B5"/>
    <w:rsid w:val="005A25F8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D3F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D6BBD"/>
    <w:rsid w:val="006D7445"/>
    <w:rsid w:val="006E194C"/>
    <w:rsid w:val="006E405D"/>
    <w:rsid w:val="006E617E"/>
    <w:rsid w:val="006E65A9"/>
    <w:rsid w:val="006F0334"/>
    <w:rsid w:val="006F0FFB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76D2"/>
    <w:rsid w:val="007C0809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0FE7"/>
    <w:rsid w:val="008B147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3116"/>
    <w:rsid w:val="00EC323F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rsid w:val="000942D1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70D0F-7604-4734-A7EA-9F226835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10</cp:revision>
  <cp:lastPrinted>2016-05-31T10:38:00Z</cp:lastPrinted>
  <dcterms:created xsi:type="dcterms:W3CDTF">2016-05-31T10:13:00Z</dcterms:created>
  <dcterms:modified xsi:type="dcterms:W3CDTF">2016-06-08T06:48:00Z</dcterms:modified>
</cp:coreProperties>
</file>